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11F5" w:rsidRPr="00026249" w:rsidRDefault="00C16D6C" w:rsidP="00026249">
      <w:pPr>
        <w:pStyle w:val="Nagwek3"/>
        <w:shd w:val="clear" w:color="auto" w:fill="FFFFFF"/>
        <w:spacing w:line="360" w:lineRule="auto"/>
        <w:ind w:left="5954"/>
        <w:jc w:val="left"/>
        <w:rPr>
          <w:rFonts w:ascii="Times New Roman" w:hAnsi="Times New Roman" w:cs="Times New Roman"/>
          <w:color w:val="C0504D" w:themeColor="accent2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Wrocław </w:t>
      </w:r>
      <w:r w:rsidR="000450E7" w:rsidRPr="00BC3B2C">
        <w:rPr>
          <w:rFonts w:ascii="Times New Roman" w:hAnsi="Times New Roman" w:cs="Times New Roman"/>
          <w:b w:val="0"/>
          <w:sz w:val="22"/>
          <w:szCs w:val="22"/>
        </w:rPr>
        <w:t xml:space="preserve">, dnia </w:t>
      </w:r>
      <w:sdt>
        <w:sdtPr>
          <w:rPr>
            <w:rFonts w:ascii="Times New Roman" w:hAnsi="Times New Roman" w:cs="Times New Roman"/>
            <w:b w:val="0"/>
            <w:sz w:val="22"/>
            <w:szCs w:val="22"/>
          </w:rPr>
          <w:id w:val="11984520"/>
          <w:placeholder>
            <w:docPart w:val="375BE26E69134112A8664410ACF69453"/>
          </w:placeholder>
          <w:date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5431A0">
            <w:rPr>
              <w:rFonts w:ascii="Times New Roman" w:hAnsi="Times New Roman" w:cs="Times New Roman"/>
              <w:b w:val="0"/>
              <w:sz w:val="22"/>
              <w:szCs w:val="22"/>
            </w:rPr>
            <w:t>2</w:t>
          </w:r>
          <w:r w:rsidR="004D7314">
            <w:rPr>
              <w:rFonts w:ascii="Times New Roman" w:hAnsi="Times New Roman" w:cs="Times New Roman"/>
              <w:b w:val="0"/>
              <w:sz w:val="22"/>
              <w:szCs w:val="22"/>
            </w:rPr>
            <w:t>9</w:t>
          </w:r>
          <w:r w:rsidR="005431A0">
            <w:rPr>
              <w:rFonts w:ascii="Times New Roman" w:hAnsi="Times New Roman" w:cs="Times New Roman"/>
              <w:b w:val="0"/>
              <w:sz w:val="22"/>
              <w:szCs w:val="22"/>
            </w:rPr>
            <w:t xml:space="preserve"> kwietnia 2026</w:t>
          </w:r>
        </w:sdtContent>
      </w:sdt>
    </w:p>
    <w:p w:rsidR="00346FA5" w:rsidRPr="00BC3B2C" w:rsidRDefault="00346FA5" w:rsidP="00A80413">
      <w:pPr>
        <w:ind w:left="5954"/>
        <w:jc w:val="both"/>
        <w:rPr>
          <w:sz w:val="22"/>
          <w:szCs w:val="22"/>
        </w:rPr>
      </w:pPr>
    </w:p>
    <w:p w:rsidR="001D11F5" w:rsidRDefault="001D11F5" w:rsidP="001D11F5">
      <w:pPr>
        <w:pStyle w:val="Nagwek6"/>
        <w:keepLines w:val="0"/>
        <w:shd w:val="clear" w:color="auto" w:fill="FFFFFF"/>
        <w:tabs>
          <w:tab w:val="left" w:pos="4964"/>
          <w:tab w:val="left" w:pos="4991"/>
        </w:tabs>
        <w:suppressAutoHyphens/>
        <w:spacing w:before="0" w:after="120"/>
      </w:pPr>
    </w:p>
    <w:p w:rsidR="001D11F5" w:rsidRPr="001D11F5" w:rsidRDefault="001D11F5" w:rsidP="001D11F5"/>
    <w:p w:rsidR="00F11581" w:rsidRDefault="001D11F5" w:rsidP="001D11F5">
      <w:pPr>
        <w:jc w:val="both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055547">
        <w:rPr>
          <w:b/>
          <w:bCs/>
        </w:rPr>
        <w:tab/>
      </w:r>
      <w:r w:rsidR="00055547">
        <w:rPr>
          <w:b/>
          <w:bCs/>
        </w:rPr>
        <w:tab/>
      </w:r>
    </w:p>
    <w:p w:rsidR="00F11581" w:rsidRPr="00DA00E9" w:rsidRDefault="00026249" w:rsidP="00026249">
      <w:pPr>
        <w:ind w:left="2124" w:firstLine="708"/>
        <w:jc w:val="both"/>
        <w:rPr>
          <w:b/>
          <w:bCs/>
          <w:sz w:val="28"/>
          <w:szCs w:val="28"/>
        </w:rPr>
      </w:pPr>
      <w:r w:rsidRPr="00DA00E9">
        <w:rPr>
          <w:b/>
          <w:bCs/>
          <w:sz w:val="28"/>
          <w:szCs w:val="28"/>
        </w:rPr>
        <w:t xml:space="preserve">Opis Przedmiotu Zamówienia </w:t>
      </w:r>
      <w:bookmarkStart w:id="0" w:name="_GoBack"/>
      <w:bookmarkEnd w:id="0"/>
    </w:p>
    <w:p w:rsidR="00026249" w:rsidRDefault="00026249" w:rsidP="00026249">
      <w:pPr>
        <w:jc w:val="both"/>
        <w:rPr>
          <w:b/>
          <w:bCs/>
        </w:rPr>
      </w:pPr>
    </w:p>
    <w:p w:rsidR="00026249" w:rsidRDefault="00026249" w:rsidP="00026249">
      <w:pPr>
        <w:jc w:val="both"/>
        <w:rPr>
          <w:b/>
          <w:bCs/>
        </w:rPr>
      </w:pPr>
    </w:p>
    <w:p w:rsidR="00DA00E9" w:rsidRDefault="00DA00E9" w:rsidP="00026249">
      <w:pPr>
        <w:jc w:val="both"/>
        <w:rPr>
          <w:b/>
          <w:bCs/>
        </w:rPr>
      </w:pPr>
    </w:p>
    <w:p w:rsidR="00DA00E9" w:rsidRDefault="00DA00E9" w:rsidP="00026249">
      <w:pPr>
        <w:jc w:val="both"/>
        <w:rPr>
          <w:b/>
          <w:bCs/>
        </w:rPr>
      </w:pPr>
    </w:p>
    <w:p w:rsidR="00026249" w:rsidRDefault="00026249" w:rsidP="00DA00E9">
      <w:pPr>
        <w:ind w:firstLine="708"/>
        <w:jc w:val="both"/>
        <w:rPr>
          <w:b/>
          <w:bCs/>
        </w:rPr>
      </w:pPr>
      <w:r>
        <w:rPr>
          <w:b/>
          <w:bCs/>
        </w:rPr>
        <w:t>Wykonanie przeglądu elektrycznego pięcioletniego</w:t>
      </w:r>
      <w:r w:rsidR="00DA00E9">
        <w:rPr>
          <w:b/>
          <w:bCs/>
        </w:rPr>
        <w:t xml:space="preserve"> zgodnie z prawem budowlanym</w:t>
      </w:r>
      <w:r>
        <w:rPr>
          <w:b/>
          <w:bCs/>
        </w:rPr>
        <w:t xml:space="preserve"> instalacji elektrycznej </w:t>
      </w:r>
      <w:r w:rsidR="00792957">
        <w:rPr>
          <w:b/>
          <w:bCs/>
        </w:rPr>
        <w:t xml:space="preserve">oraz odgromowej </w:t>
      </w:r>
      <w:r>
        <w:rPr>
          <w:b/>
          <w:bCs/>
        </w:rPr>
        <w:t xml:space="preserve">znajdującej się w </w:t>
      </w:r>
      <w:r w:rsidR="00097FAA">
        <w:rPr>
          <w:b/>
          <w:bCs/>
        </w:rPr>
        <w:t>obiekcie</w:t>
      </w:r>
      <w:r>
        <w:rPr>
          <w:b/>
          <w:bCs/>
        </w:rPr>
        <w:t xml:space="preserve"> Komendy Miejskiej Policji w </w:t>
      </w:r>
      <w:r w:rsidR="005431A0">
        <w:rPr>
          <w:b/>
          <w:bCs/>
        </w:rPr>
        <w:t>Polkowicach ul. Legnicka 15</w:t>
      </w:r>
    </w:p>
    <w:p w:rsidR="00026249" w:rsidRDefault="00026249" w:rsidP="00026249">
      <w:pPr>
        <w:jc w:val="both"/>
        <w:rPr>
          <w:b/>
          <w:bCs/>
        </w:rPr>
      </w:pPr>
    </w:p>
    <w:p w:rsidR="00026249" w:rsidRPr="00792957" w:rsidRDefault="00026249" w:rsidP="00026249">
      <w:pPr>
        <w:jc w:val="both"/>
        <w:rPr>
          <w:b/>
          <w:bCs/>
          <w:u w:val="single"/>
        </w:rPr>
      </w:pPr>
      <w:r w:rsidRPr="00792957">
        <w:rPr>
          <w:b/>
          <w:bCs/>
          <w:u w:val="single"/>
        </w:rPr>
        <w:t>Budynek</w:t>
      </w:r>
      <w:r w:rsidR="00792957" w:rsidRPr="00792957">
        <w:rPr>
          <w:b/>
          <w:bCs/>
          <w:u w:val="single"/>
        </w:rPr>
        <w:t xml:space="preserve"> biurowy</w:t>
      </w:r>
      <w:r w:rsidRPr="00792957">
        <w:rPr>
          <w:b/>
          <w:bCs/>
          <w:u w:val="single"/>
        </w:rPr>
        <w:t xml:space="preserve"> </w:t>
      </w:r>
      <w:r w:rsidR="00DA00E9" w:rsidRPr="00792957">
        <w:rPr>
          <w:b/>
          <w:bCs/>
          <w:u w:val="single"/>
        </w:rPr>
        <w:t>pow</w:t>
      </w:r>
      <w:r w:rsidR="00300B97" w:rsidRPr="00792957">
        <w:rPr>
          <w:b/>
          <w:bCs/>
          <w:u w:val="single"/>
        </w:rPr>
        <w:t>.</w:t>
      </w:r>
      <w:r w:rsidR="00DA00E9" w:rsidRPr="00792957">
        <w:rPr>
          <w:b/>
          <w:bCs/>
          <w:u w:val="single"/>
        </w:rPr>
        <w:t xml:space="preserve"> </w:t>
      </w:r>
      <w:r w:rsidR="005431A0" w:rsidRPr="00792957">
        <w:rPr>
          <w:b/>
          <w:bCs/>
          <w:u w:val="single"/>
        </w:rPr>
        <w:t>użytkowa 1683 m2</w:t>
      </w:r>
    </w:p>
    <w:p w:rsidR="00026249" w:rsidRDefault="00026249" w:rsidP="00026249">
      <w:pPr>
        <w:jc w:val="both"/>
        <w:rPr>
          <w:b/>
          <w:bCs/>
        </w:rPr>
      </w:pPr>
    </w:p>
    <w:p w:rsidR="00026249" w:rsidRDefault="00026249" w:rsidP="00026249">
      <w:pPr>
        <w:jc w:val="both"/>
        <w:rPr>
          <w:b/>
          <w:bCs/>
        </w:rPr>
      </w:pPr>
    </w:p>
    <w:p w:rsidR="00026249" w:rsidRDefault="005431A0" w:rsidP="00026249">
      <w:pPr>
        <w:jc w:val="both"/>
        <w:rPr>
          <w:b/>
          <w:bCs/>
        </w:rPr>
      </w:pPr>
      <w:r>
        <w:rPr>
          <w:b/>
          <w:bCs/>
        </w:rPr>
        <w:t>5</w:t>
      </w:r>
      <w:r w:rsidR="00026249">
        <w:rPr>
          <w:b/>
          <w:bCs/>
        </w:rPr>
        <w:t xml:space="preserve"> Kondygnacje nadziemne </w:t>
      </w:r>
      <w:r w:rsidR="00FD4518">
        <w:rPr>
          <w:b/>
          <w:bCs/>
        </w:rPr>
        <w:t xml:space="preserve"> </w:t>
      </w:r>
    </w:p>
    <w:p w:rsidR="00792957" w:rsidRDefault="00792957" w:rsidP="00026249">
      <w:pPr>
        <w:jc w:val="both"/>
        <w:rPr>
          <w:b/>
          <w:bCs/>
        </w:rPr>
      </w:pPr>
    </w:p>
    <w:p w:rsidR="00792957" w:rsidRPr="00792957" w:rsidRDefault="00792957" w:rsidP="00026249">
      <w:pPr>
        <w:jc w:val="both"/>
        <w:rPr>
          <w:b/>
          <w:bCs/>
          <w:u w:val="single"/>
        </w:rPr>
      </w:pPr>
      <w:r w:rsidRPr="00792957">
        <w:rPr>
          <w:b/>
          <w:bCs/>
          <w:u w:val="single"/>
        </w:rPr>
        <w:t>Budynek pawilon -kojce dla psów pow.  176 m2</w:t>
      </w:r>
    </w:p>
    <w:p w:rsidR="00FD4518" w:rsidRDefault="00FD4518" w:rsidP="00026249">
      <w:pPr>
        <w:jc w:val="both"/>
        <w:rPr>
          <w:b/>
          <w:bCs/>
        </w:rPr>
      </w:pPr>
    </w:p>
    <w:p w:rsidR="00FD4518" w:rsidRDefault="00FD4518" w:rsidP="00026249">
      <w:pPr>
        <w:jc w:val="both"/>
        <w:rPr>
          <w:b/>
          <w:bCs/>
        </w:rPr>
      </w:pPr>
      <w:r w:rsidRPr="00792957">
        <w:rPr>
          <w:b/>
          <w:bCs/>
        </w:rPr>
        <w:t>Dokumentacja – Protokoły badania instalacji elektrycznych z lat poprzednich dostępne u</w:t>
      </w:r>
      <w:r>
        <w:rPr>
          <w:b/>
          <w:bCs/>
        </w:rPr>
        <w:t xml:space="preserve"> użytkownika.</w:t>
      </w:r>
    </w:p>
    <w:p w:rsidR="00026249" w:rsidRDefault="00026249" w:rsidP="00026249">
      <w:pPr>
        <w:jc w:val="both"/>
        <w:rPr>
          <w:b/>
          <w:bCs/>
        </w:rPr>
      </w:pPr>
    </w:p>
    <w:p w:rsidR="00026249" w:rsidRDefault="00026249" w:rsidP="00026249">
      <w:pPr>
        <w:jc w:val="both"/>
        <w:rPr>
          <w:b/>
          <w:bCs/>
        </w:rPr>
      </w:pPr>
      <w:r>
        <w:rPr>
          <w:b/>
          <w:bCs/>
        </w:rPr>
        <w:t>Osoba do kontaktów</w:t>
      </w:r>
      <w:r w:rsidR="00FD4518">
        <w:rPr>
          <w:b/>
          <w:bCs/>
        </w:rPr>
        <w:t xml:space="preserve"> z ramienia użytkownika</w:t>
      </w:r>
      <w:r>
        <w:rPr>
          <w:b/>
          <w:bCs/>
        </w:rPr>
        <w:t xml:space="preserve"> </w:t>
      </w:r>
    </w:p>
    <w:p w:rsidR="00792957" w:rsidRPr="00792957" w:rsidRDefault="00792957" w:rsidP="00792957">
      <w:pPr>
        <w:rPr>
          <w:rFonts w:ascii="Verdana" w:hAnsi="Verdana"/>
          <w:b/>
          <w:sz w:val="20"/>
          <w:szCs w:val="20"/>
        </w:rPr>
      </w:pPr>
    </w:p>
    <w:p w:rsidR="00792957" w:rsidRPr="00792957" w:rsidRDefault="00792957" w:rsidP="00792957">
      <w:pPr>
        <w:rPr>
          <w:b/>
          <w:sz w:val="20"/>
          <w:szCs w:val="20"/>
        </w:rPr>
      </w:pPr>
      <w:r w:rsidRPr="00792957">
        <w:rPr>
          <w:b/>
          <w:sz w:val="20"/>
          <w:szCs w:val="20"/>
        </w:rPr>
        <w:t xml:space="preserve">Justyna Dąbrowska </w:t>
      </w:r>
    </w:p>
    <w:p w:rsidR="00792957" w:rsidRPr="00792957" w:rsidRDefault="00792957" w:rsidP="00792957">
      <w:pPr>
        <w:rPr>
          <w:b/>
          <w:sz w:val="20"/>
          <w:szCs w:val="20"/>
        </w:rPr>
      </w:pPr>
      <w:r w:rsidRPr="00792957">
        <w:rPr>
          <w:b/>
          <w:i/>
          <w:iCs/>
          <w:sz w:val="20"/>
          <w:szCs w:val="20"/>
        </w:rPr>
        <w:t>tel. resortowy 87 47279</w:t>
      </w:r>
    </w:p>
    <w:p w:rsidR="00792957" w:rsidRPr="00792957" w:rsidRDefault="00792957" w:rsidP="00792957">
      <w:pPr>
        <w:rPr>
          <w:b/>
          <w:sz w:val="20"/>
          <w:szCs w:val="20"/>
        </w:rPr>
      </w:pPr>
      <w:r w:rsidRPr="00792957">
        <w:rPr>
          <w:b/>
          <w:i/>
          <w:iCs/>
          <w:sz w:val="20"/>
          <w:szCs w:val="20"/>
        </w:rPr>
        <w:t>tel. miejski 47 874 7279</w:t>
      </w:r>
    </w:p>
    <w:p w:rsidR="00792957" w:rsidRPr="00792957" w:rsidRDefault="00792957" w:rsidP="00792957">
      <w:pPr>
        <w:rPr>
          <w:b/>
          <w:sz w:val="20"/>
          <w:szCs w:val="20"/>
        </w:rPr>
      </w:pPr>
    </w:p>
    <w:p w:rsidR="00792957" w:rsidRPr="00792957" w:rsidRDefault="00792957" w:rsidP="00792957">
      <w:pPr>
        <w:rPr>
          <w:b/>
          <w:sz w:val="20"/>
          <w:szCs w:val="20"/>
        </w:rPr>
      </w:pPr>
      <w:r w:rsidRPr="00792957">
        <w:rPr>
          <w:b/>
          <w:i/>
          <w:iCs/>
          <w:sz w:val="20"/>
          <w:szCs w:val="20"/>
        </w:rPr>
        <w:t>lub</w:t>
      </w:r>
    </w:p>
    <w:p w:rsidR="00792957" w:rsidRPr="00792957" w:rsidRDefault="00792957" w:rsidP="00792957">
      <w:pPr>
        <w:rPr>
          <w:b/>
          <w:sz w:val="20"/>
          <w:szCs w:val="20"/>
        </w:rPr>
      </w:pPr>
    </w:p>
    <w:p w:rsidR="00792957" w:rsidRPr="00792957" w:rsidRDefault="00792957" w:rsidP="00792957">
      <w:pPr>
        <w:rPr>
          <w:b/>
          <w:sz w:val="20"/>
          <w:szCs w:val="20"/>
        </w:rPr>
      </w:pPr>
      <w:r w:rsidRPr="00792957">
        <w:rPr>
          <w:b/>
          <w:sz w:val="20"/>
          <w:szCs w:val="20"/>
        </w:rPr>
        <w:t>Marta Kowal</w:t>
      </w:r>
    </w:p>
    <w:p w:rsidR="00792957" w:rsidRPr="00792957" w:rsidRDefault="00792957" w:rsidP="00792957">
      <w:pPr>
        <w:rPr>
          <w:b/>
          <w:sz w:val="20"/>
          <w:szCs w:val="20"/>
        </w:rPr>
      </w:pPr>
      <w:r w:rsidRPr="00792957">
        <w:rPr>
          <w:b/>
          <w:i/>
          <w:iCs/>
          <w:sz w:val="20"/>
          <w:szCs w:val="20"/>
        </w:rPr>
        <w:t>tel. resortowy 87 47289</w:t>
      </w:r>
    </w:p>
    <w:p w:rsidR="00792957" w:rsidRPr="00792957" w:rsidRDefault="00792957" w:rsidP="00792957">
      <w:pPr>
        <w:rPr>
          <w:b/>
          <w:sz w:val="20"/>
          <w:szCs w:val="20"/>
        </w:rPr>
      </w:pPr>
      <w:r w:rsidRPr="00792957">
        <w:rPr>
          <w:b/>
          <w:i/>
          <w:iCs/>
          <w:sz w:val="20"/>
          <w:szCs w:val="20"/>
        </w:rPr>
        <w:t>tel. miejski 47 874 7289</w:t>
      </w:r>
    </w:p>
    <w:p w:rsidR="00792957" w:rsidRDefault="00792957" w:rsidP="00026249">
      <w:pPr>
        <w:jc w:val="both"/>
        <w:rPr>
          <w:b/>
          <w:bCs/>
        </w:rPr>
      </w:pPr>
    </w:p>
    <w:p w:rsidR="00097FAA" w:rsidRDefault="00097FAA" w:rsidP="00026249">
      <w:pPr>
        <w:jc w:val="both"/>
        <w:rPr>
          <w:b/>
          <w:bCs/>
        </w:rPr>
      </w:pPr>
    </w:p>
    <w:p w:rsidR="00097FAA" w:rsidRDefault="00097FAA" w:rsidP="00026249">
      <w:pPr>
        <w:jc w:val="both"/>
        <w:rPr>
          <w:b/>
          <w:bCs/>
        </w:rPr>
      </w:pPr>
    </w:p>
    <w:p w:rsidR="00097FAA" w:rsidRDefault="00097FAA" w:rsidP="00026249">
      <w:pPr>
        <w:jc w:val="both"/>
        <w:rPr>
          <w:b/>
          <w:bCs/>
        </w:rPr>
      </w:pPr>
      <w:r>
        <w:rPr>
          <w:b/>
          <w:bCs/>
        </w:rPr>
        <w:t xml:space="preserve">Termin wykonania </w:t>
      </w:r>
      <w:r w:rsidR="00D015E3">
        <w:rPr>
          <w:b/>
          <w:bCs/>
        </w:rPr>
        <w:t xml:space="preserve">od dnia podpisania zlecenia do </w:t>
      </w:r>
      <w:r w:rsidR="005431A0">
        <w:rPr>
          <w:b/>
          <w:bCs/>
        </w:rPr>
        <w:t>14 dni od podpisania zlecenia</w:t>
      </w:r>
    </w:p>
    <w:p w:rsidR="00D015E3" w:rsidRDefault="00D015E3" w:rsidP="00026249">
      <w:pPr>
        <w:jc w:val="both"/>
        <w:rPr>
          <w:b/>
          <w:bCs/>
        </w:rPr>
      </w:pPr>
      <w:r>
        <w:rPr>
          <w:b/>
          <w:bCs/>
        </w:rPr>
        <w:t>Płatność przelewem 30 dni.</w:t>
      </w:r>
    </w:p>
    <w:p w:rsidR="00026249" w:rsidRDefault="00026249" w:rsidP="00026249">
      <w:pPr>
        <w:jc w:val="both"/>
        <w:rPr>
          <w:bCs/>
        </w:rPr>
      </w:pPr>
    </w:p>
    <w:p w:rsidR="00026249" w:rsidRDefault="00026249" w:rsidP="00026249">
      <w:pPr>
        <w:jc w:val="both"/>
        <w:rPr>
          <w:bCs/>
        </w:rPr>
      </w:pPr>
    </w:p>
    <w:p w:rsidR="00026249" w:rsidRPr="00026249" w:rsidRDefault="00026249" w:rsidP="00026249">
      <w:pPr>
        <w:jc w:val="both"/>
        <w:rPr>
          <w:bCs/>
        </w:rPr>
      </w:pPr>
    </w:p>
    <w:p w:rsidR="00026249" w:rsidRDefault="00026249" w:rsidP="00026249">
      <w:pPr>
        <w:jc w:val="both"/>
        <w:rPr>
          <w:b/>
          <w:bCs/>
          <w:u w:val="single"/>
        </w:rPr>
      </w:pPr>
    </w:p>
    <w:p w:rsidR="00026249" w:rsidRPr="00026249" w:rsidRDefault="00026249" w:rsidP="00026249">
      <w:pPr>
        <w:jc w:val="both"/>
        <w:rPr>
          <w:bCs/>
        </w:rPr>
      </w:pPr>
    </w:p>
    <w:p w:rsidR="001D11F5" w:rsidRDefault="001D11F5" w:rsidP="001D11F5">
      <w:pPr>
        <w:spacing w:line="360" w:lineRule="auto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</w:p>
    <w:p w:rsidR="001D11F5" w:rsidRDefault="001D11F5" w:rsidP="001D11F5">
      <w:pPr>
        <w:spacing w:line="360" w:lineRule="auto"/>
        <w:jc w:val="both"/>
      </w:pPr>
    </w:p>
    <w:p w:rsidR="001D11F5" w:rsidRDefault="001D11F5" w:rsidP="001D11F5">
      <w:pPr>
        <w:spacing w:line="360" w:lineRule="auto"/>
        <w:jc w:val="both"/>
      </w:pPr>
    </w:p>
    <w:p w:rsidR="001D11F5" w:rsidRDefault="001D11F5" w:rsidP="001D11F5">
      <w:pPr>
        <w:spacing w:line="360" w:lineRule="auto"/>
        <w:jc w:val="both"/>
      </w:pPr>
    </w:p>
    <w:p w:rsidR="001D11F5" w:rsidRDefault="001D11F5" w:rsidP="00F11581">
      <w:pPr>
        <w:spacing w:line="360" w:lineRule="auto"/>
        <w:jc w:val="both"/>
      </w:pPr>
    </w:p>
    <w:p w:rsidR="00E63CD9" w:rsidRDefault="00E63CD9" w:rsidP="001D11F5">
      <w:pPr>
        <w:spacing w:line="360" w:lineRule="auto"/>
        <w:jc w:val="both"/>
      </w:pPr>
    </w:p>
    <w:p w:rsidR="00BE19C4" w:rsidRPr="00307E3F" w:rsidRDefault="00BE19C4" w:rsidP="001D11F5">
      <w:pPr>
        <w:pStyle w:val="Nagwek3"/>
        <w:shd w:val="clear" w:color="auto" w:fill="FFFFFF"/>
        <w:suppressAutoHyphens/>
        <w:spacing w:after="120"/>
        <w:jc w:val="left"/>
        <w:rPr>
          <w:iCs/>
          <w:sz w:val="18"/>
          <w:szCs w:val="18"/>
        </w:rPr>
      </w:pPr>
    </w:p>
    <w:sectPr w:rsidR="00BE19C4" w:rsidRPr="00307E3F" w:rsidSect="00DD64F9">
      <w:footerReference w:type="default" r:id="rId8"/>
      <w:headerReference w:type="first" r:id="rId9"/>
      <w:footnotePr>
        <w:pos w:val="beneathText"/>
      </w:footnotePr>
      <w:type w:val="continuous"/>
      <w:pgSz w:w="11906" w:h="16838"/>
      <w:pgMar w:top="1417" w:right="1417" w:bottom="1417" w:left="1417" w:header="284" w:footer="4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16A5" w:rsidRDefault="002816A5" w:rsidP="00AF16D6">
      <w:r>
        <w:separator/>
      </w:r>
    </w:p>
  </w:endnote>
  <w:endnote w:type="continuationSeparator" w:id="0">
    <w:p w:rsidR="002816A5" w:rsidRDefault="002816A5" w:rsidP="00AF1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4BD" w:rsidRPr="001F34BD" w:rsidRDefault="001F34BD" w:rsidP="001F34BD">
    <w:pPr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16A5" w:rsidRDefault="002816A5" w:rsidP="00AF16D6">
      <w:r>
        <w:separator/>
      </w:r>
    </w:p>
  </w:footnote>
  <w:footnote w:type="continuationSeparator" w:id="0">
    <w:p w:rsidR="002816A5" w:rsidRDefault="002816A5" w:rsidP="00AF1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5187" w:rsidRPr="00DE1A25" w:rsidRDefault="00927B7E" w:rsidP="00DE1A25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-184785</wp:posOffset>
          </wp:positionH>
          <wp:positionV relativeFrom="paragraph">
            <wp:posOffset>146050</wp:posOffset>
          </wp:positionV>
          <wp:extent cx="1525270" cy="1437640"/>
          <wp:effectExtent l="19050" t="0" r="0" b="0"/>
          <wp:wrapNone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0000"/>
                  </a:blip>
                  <a:srcRect l="10359" t="14815" r="71707" b="22634"/>
                  <a:stretch>
                    <a:fillRect/>
                  </a:stretch>
                </pic:blipFill>
                <pic:spPr bwMode="auto">
                  <a:xfrm>
                    <a:off x="0" y="0"/>
                    <a:ext cx="1525270" cy="1437640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21"/>
      <w:gridCol w:w="7151"/>
    </w:tblGrid>
    <w:tr w:rsidR="00AD5187" w:rsidTr="00927B7E">
      <w:tc>
        <w:tcPr>
          <w:tcW w:w="1951" w:type="dxa"/>
          <w:vAlign w:val="bottom"/>
        </w:tcPr>
        <w:p w:rsidR="00AD5187" w:rsidRDefault="00AD5187" w:rsidP="00927B7E">
          <w:pPr>
            <w:pStyle w:val="Nagwek"/>
            <w:jc w:val="center"/>
          </w:pPr>
        </w:p>
      </w:tc>
      <w:tc>
        <w:tcPr>
          <w:tcW w:w="7229" w:type="dxa"/>
          <w:vAlign w:val="center"/>
        </w:tcPr>
        <w:p w:rsidR="00AD5187" w:rsidRPr="00927B7E" w:rsidRDefault="00036EB4" w:rsidP="00927B7E">
          <w:pPr>
            <w:pStyle w:val="Nagwek"/>
            <w:ind w:left="-78"/>
            <w:jc w:val="center"/>
            <w:rPr>
              <w:spacing w:val="20"/>
            </w:rPr>
          </w:pPr>
          <w:r>
            <w:rPr>
              <w:noProof/>
              <w:spacing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align>center</wp:align>
                    </wp:positionH>
                    <wp:positionV relativeFrom="paragraph">
                      <wp:posOffset>162560</wp:posOffset>
                    </wp:positionV>
                    <wp:extent cx="4568825" cy="266700"/>
                    <wp:effectExtent l="0" t="635" r="3175" b="0"/>
                    <wp:wrapNone/>
                    <wp:docPr id="1" name="Text Box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568825" cy="266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A1CE4" w:rsidRDefault="00036EB4" w:rsidP="007A1CE4">
                                <w:pPr>
                                  <w:jc w:val="center"/>
                                </w:pPr>
                                <w:r>
                                  <w:t>WYDZIAŁ INWESTYCJI I REMONTÓW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left:0;text-align:left;margin-left:0;margin-top:12.8pt;width:359.75pt;height:21pt;z-index:251660288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" stroked="f">
                    <v:textbox style="mso-fit-shape-to-text:t">
                      <w:txbxContent>
                        <w:p w:rsidR="007A1CE4" w:rsidRDefault="00036EB4" w:rsidP="007A1CE4">
                          <w:pPr>
                            <w:jc w:val="center"/>
                          </w:pPr>
                          <w:r>
                            <w:t>WYDZIAŁ INWESTYCJI I REMONTÓW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AD5187" w:rsidRPr="00927B7E">
            <w:rPr>
              <w:spacing w:val="20"/>
            </w:rPr>
            <w:t>KOMENDA WOJEWÓDZKA POLICJI WE WROCŁAWIU</w:t>
          </w:r>
        </w:p>
        <w:p w:rsidR="00AD5187" w:rsidRDefault="00AD5187" w:rsidP="007A1CE4">
          <w:pPr>
            <w:pStyle w:val="Nagwek"/>
            <w:ind w:left="-78"/>
            <w:jc w:val="center"/>
            <w:rPr>
              <w:spacing w:val="20"/>
            </w:rPr>
          </w:pPr>
        </w:p>
        <w:p w:rsidR="00927B7E" w:rsidRPr="00927B7E" w:rsidRDefault="00927B7E" w:rsidP="00927B7E">
          <w:pPr>
            <w:pStyle w:val="Nagwek"/>
            <w:ind w:left="-78"/>
            <w:jc w:val="center"/>
            <w:rPr>
              <w:spacing w:val="20"/>
            </w:rPr>
          </w:pPr>
        </w:p>
        <w:p w:rsidR="00AD5187" w:rsidRPr="00927B7E" w:rsidRDefault="00036EB4" w:rsidP="00927B7E">
          <w:pPr>
            <w:pStyle w:val="Nagwek"/>
            <w:ind w:left="-361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50</w:t>
          </w:r>
          <w:r w:rsidR="00AD5187" w:rsidRPr="00927B7E">
            <w:rPr>
              <w:sz w:val="22"/>
              <w:szCs w:val="22"/>
            </w:rPr>
            <w:t>-</w:t>
          </w:r>
          <w:r>
            <w:rPr>
              <w:sz w:val="22"/>
              <w:szCs w:val="22"/>
            </w:rPr>
            <w:t>040 W</w:t>
          </w:r>
          <w:r w:rsidR="00AD5187" w:rsidRPr="00927B7E">
            <w:rPr>
              <w:sz w:val="22"/>
              <w:szCs w:val="22"/>
            </w:rPr>
            <w:t xml:space="preserve">rocław, ul. </w:t>
          </w:r>
          <w:r>
            <w:rPr>
              <w:sz w:val="22"/>
              <w:szCs w:val="22"/>
            </w:rPr>
            <w:t>Podwale 31-33</w:t>
          </w:r>
        </w:p>
        <w:p w:rsidR="00AD5187" w:rsidRPr="00036EB4" w:rsidRDefault="00796C47" w:rsidP="00927B7E">
          <w:pPr>
            <w:pStyle w:val="Nagwek"/>
            <w:ind w:left="-361"/>
            <w:jc w:val="center"/>
            <w:rPr>
              <w:sz w:val="22"/>
              <w:szCs w:val="22"/>
            </w:rPr>
          </w:pPr>
          <w:r w:rsidRPr="00036EB4">
            <w:rPr>
              <w:sz w:val="22"/>
              <w:szCs w:val="22"/>
            </w:rPr>
            <w:t>tel. 47</w:t>
          </w:r>
          <w:r w:rsidR="00036EB4">
            <w:rPr>
              <w:sz w:val="22"/>
              <w:szCs w:val="22"/>
            </w:rPr>
            <w:t> </w:t>
          </w:r>
          <w:r w:rsidR="00AD5187" w:rsidRPr="00036EB4">
            <w:rPr>
              <w:sz w:val="22"/>
              <w:szCs w:val="22"/>
            </w:rPr>
            <w:t>871</w:t>
          </w:r>
          <w:r w:rsidR="00036EB4">
            <w:rPr>
              <w:sz w:val="22"/>
              <w:szCs w:val="22"/>
            </w:rPr>
            <w:t xml:space="preserve"> 33 65</w:t>
          </w:r>
          <w:r w:rsidRPr="00036EB4">
            <w:rPr>
              <w:sz w:val="22"/>
              <w:szCs w:val="22"/>
            </w:rPr>
            <w:t>, faks 47</w:t>
          </w:r>
          <w:r w:rsidR="00036EB4">
            <w:rPr>
              <w:sz w:val="22"/>
              <w:szCs w:val="22"/>
            </w:rPr>
            <w:t> </w:t>
          </w:r>
          <w:r w:rsidRPr="00036EB4">
            <w:rPr>
              <w:sz w:val="22"/>
              <w:szCs w:val="22"/>
            </w:rPr>
            <w:t>871</w:t>
          </w:r>
          <w:r w:rsidR="00036EB4">
            <w:rPr>
              <w:sz w:val="22"/>
              <w:szCs w:val="22"/>
            </w:rPr>
            <w:t xml:space="preserve"> 36 47</w:t>
          </w:r>
        </w:p>
        <w:p w:rsidR="00AD5187" w:rsidRPr="00036EB4" w:rsidRDefault="00927B7E" w:rsidP="00927B7E">
          <w:pPr>
            <w:pStyle w:val="Nagwek"/>
            <w:ind w:left="-361"/>
            <w:jc w:val="center"/>
            <w:rPr>
              <w:sz w:val="22"/>
              <w:szCs w:val="22"/>
              <w:lang w:val="en-US"/>
            </w:rPr>
          </w:pPr>
          <w:r w:rsidRPr="00036EB4">
            <w:rPr>
              <w:sz w:val="22"/>
              <w:szCs w:val="22"/>
              <w:lang w:val="en-US"/>
            </w:rPr>
            <w:t>www.dolnoslaska.policja.gov.pl</w:t>
          </w:r>
        </w:p>
        <w:p w:rsidR="00927B7E" w:rsidRPr="00927B7E" w:rsidRDefault="00927B7E" w:rsidP="00927B7E">
          <w:pPr>
            <w:pStyle w:val="Nagwek"/>
            <w:ind w:left="-361"/>
            <w:jc w:val="center"/>
            <w:rPr>
              <w:sz w:val="22"/>
              <w:szCs w:val="22"/>
            </w:rPr>
          </w:pPr>
          <w:r w:rsidRPr="00796C47">
            <w:rPr>
              <w:sz w:val="22"/>
              <w:szCs w:val="22"/>
            </w:rPr>
            <w:t>bip.dolnoslaska.policja.gov.pl</w:t>
          </w:r>
        </w:p>
        <w:p w:rsidR="00927B7E" w:rsidRDefault="00927B7E" w:rsidP="00927B7E">
          <w:pPr>
            <w:pStyle w:val="Nagwek"/>
            <w:jc w:val="center"/>
          </w:pPr>
        </w:p>
      </w:tc>
    </w:tr>
  </w:tbl>
  <w:p w:rsidR="00532D94" w:rsidRPr="00DE1A25" w:rsidRDefault="00532D94" w:rsidP="00DE1A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3477239"/>
    <w:multiLevelType w:val="hybridMultilevel"/>
    <w:tmpl w:val="7E20F7F0"/>
    <w:lvl w:ilvl="0" w:tplc="882696C4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322C4"/>
    <w:multiLevelType w:val="hybridMultilevel"/>
    <w:tmpl w:val="6CCC4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A4E8D"/>
    <w:multiLevelType w:val="hybridMultilevel"/>
    <w:tmpl w:val="7A6A9038"/>
    <w:lvl w:ilvl="0" w:tplc="37701B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BE5E07"/>
    <w:multiLevelType w:val="hybridMultilevel"/>
    <w:tmpl w:val="E36894DE"/>
    <w:lvl w:ilvl="0" w:tplc="882696C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CCA7EA2"/>
    <w:multiLevelType w:val="hybridMultilevel"/>
    <w:tmpl w:val="D90639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857EB"/>
    <w:multiLevelType w:val="multilevel"/>
    <w:tmpl w:val="479A6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E86573"/>
    <w:multiLevelType w:val="hybridMultilevel"/>
    <w:tmpl w:val="7340D2FE"/>
    <w:lvl w:ilvl="0" w:tplc="47F4AE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40A6F"/>
    <w:multiLevelType w:val="hybridMultilevel"/>
    <w:tmpl w:val="80689F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D17F5A"/>
    <w:multiLevelType w:val="hybridMultilevel"/>
    <w:tmpl w:val="D22465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71579E"/>
    <w:multiLevelType w:val="hybridMultilevel"/>
    <w:tmpl w:val="45C03F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C6053"/>
    <w:multiLevelType w:val="hybridMultilevel"/>
    <w:tmpl w:val="11962E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5011F"/>
    <w:multiLevelType w:val="hybridMultilevel"/>
    <w:tmpl w:val="474A67F0"/>
    <w:lvl w:ilvl="0" w:tplc="D3922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469BA"/>
    <w:multiLevelType w:val="hybridMultilevel"/>
    <w:tmpl w:val="CB4E2A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FB38B0"/>
    <w:multiLevelType w:val="hybridMultilevel"/>
    <w:tmpl w:val="425083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9719E"/>
    <w:multiLevelType w:val="hybridMultilevel"/>
    <w:tmpl w:val="F86E2B68"/>
    <w:lvl w:ilvl="0" w:tplc="0415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8" w15:restartNumberingAfterBreak="0">
    <w:nsid w:val="76A43439"/>
    <w:multiLevelType w:val="hybridMultilevel"/>
    <w:tmpl w:val="A7A04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997992"/>
    <w:multiLevelType w:val="hybridMultilevel"/>
    <w:tmpl w:val="5CE64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5"/>
  </w:num>
  <w:num w:numId="7">
    <w:abstractNumId w:val="14"/>
  </w:num>
  <w:num w:numId="8">
    <w:abstractNumId w:val="15"/>
  </w:num>
  <w:num w:numId="9">
    <w:abstractNumId w:val="19"/>
  </w:num>
  <w:num w:numId="10">
    <w:abstractNumId w:val="13"/>
  </w:num>
  <w:num w:numId="11">
    <w:abstractNumId w:val="10"/>
  </w:num>
  <w:num w:numId="12">
    <w:abstractNumId w:val="17"/>
  </w:num>
  <w:num w:numId="13">
    <w:abstractNumId w:val="4"/>
  </w:num>
  <w:num w:numId="14">
    <w:abstractNumId w:val="12"/>
  </w:num>
  <w:num w:numId="15">
    <w:abstractNumId w:val="8"/>
  </w:num>
  <w:num w:numId="16">
    <w:abstractNumId w:val="6"/>
  </w:num>
  <w:num w:numId="17">
    <w:abstractNumId w:val="3"/>
  </w:num>
  <w:num w:numId="18">
    <w:abstractNumId w:val="16"/>
  </w:num>
  <w:num w:numId="19">
    <w:abstractNumId w:val="1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A31"/>
    <w:rsid w:val="0000424C"/>
    <w:rsid w:val="00004379"/>
    <w:rsid w:val="00006009"/>
    <w:rsid w:val="00011260"/>
    <w:rsid w:val="00016311"/>
    <w:rsid w:val="00017737"/>
    <w:rsid w:val="0002156B"/>
    <w:rsid w:val="000218D4"/>
    <w:rsid w:val="00026249"/>
    <w:rsid w:val="00026847"/>
    <w:rsid w:val="00031ECC"/>
    <w:rsid w:val="00036EB4"/>
    <w:rsid w:val="000450E7"/>
    <w:rsid w:val="00051CC3"/>
    <w:rsid w:val="00055547"/>
    <w:rsid w:val="00057F0E"/>
    <w:rsid w:val="0006231E"/>
    <w:rsid w:val="00080931"/>
    <w:rsid w:val="00092D13"/>
    <w:rsid w:val="00093AD4"/>
    <w:rsid w:val="000972D6"/>
    <w:rsid w:val="00097FAA"/>
    <w:rsid w:val="000A3466"/>
    <w:rsid w:val="000A766E"/>
    <w:rsid w:val="000B369C"/>
    <w:rsid w:val="000B5389"/>
    <w:rsid w:val="000B5C95"/>
    <w:rsid w:val="000C1095"/>
    <w:rsid w:val="000C1523"/>
    <w:rsid w:val="000C4C2F"/>
    <w:rsid w:val="000C5506"/>
    <w:rsid w:val="000E27DA"/>
    <w:rsid w:val="000E30C9"/>
    <w:rsid w:val="000E50F8"/>
    <w:rsid w:val="000E66A7"/>
    <w:rsid w:val="000F1FE3"/>
    <w:rsid w:val="00101FD9"/>
    <w:rsid w:val="0010227E"/>
    <w:rsid w:val="00102A11"/>
    <w:rsid w:val="00104A6A"/>
    <w:rsid w:val="00104B0B"/>
    <w:rsid w:val="00104F19"/>
    <w:rsid w:val="00110497"/>
    <w:rsid w:val="00112DA7"/>
    <w:rsid w:val="00117AB6"/>
    <w:rsid w:val="001216D2"/>
    <w:rsid w:val="00121EBC"/>
    <w:rsid w:val="00126589"/>
    <w:rsid w:val="0013658E"/>
    <w:rsid w:val="001404F7"/>
    <w:rsid w:val="00140E74"/>
    <w:rsid w:val="001440D1"/>
    <w:rsid w:val="0014588B"/>
    <w:rsid w:val="00150499"/>
    <w:rsid w:val="00151291"/>
    <w:rsid w:val="00154242"/>
    <w:rsid w:val="00155B3C"/>
    <w:rsid w:val="001638A7"/>
    <w:rsid w:val="001724FF"/>
    <w:rsid w:val="00185C7D"/>
    <w:rsid w:val="00194DBB"/>
    <w:rsid w:val="00195D5F"/>
    <w:rsid w:val="001A2FE8"/>
    <w:rsid w:val="001C160F"/>
    <w:rsid w:val="001C2D61"/>
    <w:rsid w:val="001D047C"/>
    <w:rsid w:val="001D11F5"/>
    <w:rsid w:val="001D2852"/>
    <w:rsid w:val="001D68EF"/>
    <w:rsid w:val="001D6B9C"/>
    <w:rsid w:val="001E3319"/>
    <w:rsid w:val="001E4D36"/>
    <w:rsid w:val="001E5731"/>
    <w:rsid w:val="001F34BD"/>
    <w:rsid w:val="001F553A"/>
    <w:rsid w:val="00207B37"/>
    <w:rsid w:val="00211505"/>
    <w:rsid w:val="00224B73"/>
    <w:rsid w:val="00233670"/>
    <w:rsid w:val="0023439C"/>
    <w:rsid w:val="00241BC1"/>
    <w:rsid w:val="00252C5B"/>
    <w:rsid w:val="002538AF"/>
    <w:rsid w:val="00266868"/>
    <w:rsid w:val="0028023A"/>
    <w:rsid w:val="002816A5"/>
    <w:rsid w:val="00295A7A"/>
    <w:rsid w:val="002B08D3"/>
    <w:rsid w:val="002B4A15"/>
    <w:rsid w:val="002C2D3E"/>
    <w:rsid w:val="002C425A"/>
    <w:rsid w:val="002D0150"/>
    <w:rsid w:val="002D0385"/>
    <w:rsid w:val="002D284C"/>
    <w:rsid w:val="002D3106"/>
    <w:rsid w:val="002E0783"/>
    <w:rsid w:val="002E6F5E"/>
    <w:rsid w:val="00300B97"/>
    <w:rsid w:val="00307E3F"/>
    <w:rsid w:val="003143A9"/>
    <w:rsid w:val="0031543A"/>
    <w:rsid w:val="00316D48"/>
    <w:rsid w:val="00316E84"/>
    <w:rsid w:val="0032298C"/>
    <w:rsid w:val="00335C36"/>
    <w:rsid w:val="003367E7"/>
    <w:rsid w:val="00346FA5"/>
    <w:rsid w:val="003472D4"/>
    <w:rsid w:val="003509DB"/>
    <w:rsid w:val="00351806"/>
    <w:rsid w:val="00352ADD"/>
    <w:rsid w:val="00353C0E"/>
    <w:rsid w:val="003545B5"/>
    <w:rsid w:val="00357E62"/>
    <w:rsid w:val="00366672"/>
    <w:rsid w:val="003672DB"/>
    <w:rsid w:val="00370134"/>
    <w:rsid w:val="00372344"/>
    <w:rsid w:val="003730D2"/>
    <w:rsid w:val="0037434A"/>
    <w:rsid w:val="00380C9B"/>
    <w:rsid w:val="00382E51"/>
    <w:rsid w:val="003838D6"/>
    <w:rsid w:val="00385952"/>
    <w:rsid w:val="00386C29"/>
    <w:rsid w:val="00390310"/>
    <w:rsid w:val="00397580"/>
    <w:rsid w:val="003A15D1"/>
    <w:rsid w:val="003A593D"/>
    <w:rsid w:val="003C0654"/>
    <w:rsid w:val="003C7547"/>
    <w:rsid w:val="003E15E6"/>
    <w:rsid w:val="003E75FA"/>
    <w:rsid w:val="003E7D4C"/>
    <w:rsid w:val="003F237C"/>
    <w:rsid w:val="003F652A"/>
    <w:rsid w:val="00410D46"/>
    <w:rsid w:val="00416CDF"/>
    <w:rsid w:val="004202A6"/>
    <w:rsid w:val="00427D6A"/>
    <w:rsid w:val="00427DC9"/>
    <w:rsid w:val="004338C8"/>
    <w:rsid w:val="00436427"/>
    <w:rsid w:val="0043750F"/>
    <w:rsid w:val="00440459"/>
    <w:rsid w:val="004438B4"/>
    <w:rsid w:val="00443F49"/>
    <w:rsid w:val="00444BE0"/>
    <w:rsid w:val="00445DD5"/>
    <w:rsid w:val="004545CF"/>
    <w:rsid w:val="004707BF"/>
    <w:rsid w:val="004719FA"/>
    <w:rsid w:val="00473A09"/>
    <w:rsid w:val="00484983"/>
    <w:rsid w:val="00486758"/>
    <w:rsid w:val="00487F0F"/>
    <w:rsid w:val="00492ABD"/>
    <w:rsid w:val="00494935"/>
    <w:rsid w:val="004970FF"/>
    <w:rsid w:val="004A2B0B"/>
    <w:rsid w:val="004A48E9"/>
    <w:rsid w:val="004A6162"/>
    <w:rsid w:val="004B446E"/>
    <w:rsid w:val="004B6D79"/>
    <w:rsid w:val="004C5AA6"/>
    <w:rsid w:val="004D4888"/>
    <w:rsid w:val="004D67E7"/>
    <w:rsid w:val="004D7314"/>
    <w:rsid w:val="004F1A99"/>
    <w:rsid w:val="004F7845"/>
    <w:rsid w:val="00500DD6"/>
    <w:rsid w:val="00506F34"/>
    <w:rsid w:val="00507C4E"/>
    <w:rsid w:val="00511C69"/>
    <w:rsid w:val="00513FF0"/>
    <w:rsid w:val="005143FF"/>
    <w:rsid w:val="005145E7"/>
    <w:rsid w:val="00516C90"/>
    <w:rsid w:val="00520832"/>
    <w:rsid w:val="0052715E"/>
    <w:rsid w:val="00532114"/>
    <w:rsid w:val="00532895"/>
    <w:rsid w:val="00532D94"/>
    <w:rsid w:val="00540678"/>
    <w:rsid w:val="005431A0"/>
    <w:rsid w:val="005440D9"/>
    <w:rsid w:val="005508B9"/>
    <w:rsid w:val="00550F0B"/>
    <w:rsid w:val="005533A2"/>
    <w:rsid w:val="005551B2"/>
    <w:rsid w:val="00567033"/>
    <w:rsid w:val="00571477"/>
    <w:rsid w:val="00571FE5"/>
    <w:rsid w:val="00574846"/>
    <w:rsid w:val="00575589"/>
    <w:rsid w:val="005779CD"/>
    <w:rsid w:val="0058223B"/>
    <w:rsid w:val="005873A4"/>
    <w:rsid w:val="005A5B21"/>
    <w:rsid w:val="005B1452"/>
    <w:rsid w:val="005B3E79"/>
    <w:rsid w:val="005C025F"/>
    <w:rsid w:val="005D4080"/>
    <w:rsid w:val="005D6244"/>
    <w:rsid w:val="005E40AB"/>
    <w:rsid w:val="005F0B16"/>
    <w:rsid w:val="005F167C"/>
    <w:rsid w:val="00611A5E"/>
    <w:rsid w:val="0061314B"/>
    <w:rsid w:val="00613767"/>
    <w:rsid w:val="00616F1B"/>
    <w:rsid w:val="00622EF0"/>
    <w:rsid w:val="006348BA"/>
    <w:rsid w:val="00635B90"/>
    <w:rsid w:val="006378F5"/>
    <w:rsid w:val="00642D33"/>
    <w:rsid w:val="006437B0"/>
    <w:rsid w:val="00656D91"/>
    <w:rsid w:val="00657D94"/>
    <w:rsid w:val="00661282"/>
    <w:rsid w:val="00664CA5"/>
    <w:rsid w:val="00672D4C"/>
    <w:rsid w:val="00683773"/>
    <w:rsid w:val="006950A4"/>
    <w:rsid w:val="00697261"/>
    <w:rsid w:val="006A3EAC"/>
    <w:rsid w:val="006B01DC"/>
    <w:rsid w:val="006C167B"/>
    <w:rsid w:val="006C75BF"/>
    <w:rsid w:val="006D1B33"/>
    <w:rsid w:val="006D3D80"/>
    <w:rsid w:val="006D6427"/>
    <w:rsid w:val="006E72CF"/>
    <w:rsid w:val="006E7590"/>
    <w:rsid w:val="006E7CD1"/>
    <w:rsid w:val="00700B3A"/>
    <w:rsid w:val="00703469"/>
    <w:rsid w:val="00704029"/>
    <w:rsid w:val="00706129"/>
    <w:rsid w:val="007066ED"/>
    <w:rsid w:val="007127ED"/>
    <w:rsid w:val="007141BD"/>
    <w:rsid w:val="007149AD"/>
    <w:rsid w:val="00717827"/>
    <w:rsid w:val="00721AC4"/>
    <w:rsid w:val="00722A9A"/>
    <w:rsid w:val="0072621D"/>
    <w:rsid w:val="00726630"/>
    <w:rsid w:val="00730E81"/>
    <w:rsid w:val="00735428"/>
    <w:rsid w:val="00737747"/>
    <w:rsid w:val="00742B34"/>
    <w:rsid w:val="007431ED"/>
    <w:rsid w:val="00761874"/>
    <w:rsid w:val="00767C22"/>
    <w:rsid w:val="00772BBC"/>
    <w:rsid w:val="00784081"/>
    <w:rsid w:val="00785122"/>
    <w:rsid w:val="00786D52"/>
    <w:rsid w:val="0079286C"/>
    <w:rsid w:val="00792957"/>
    <w:rsid w:val="00796C47"/>
    <w:rsid w:val="007A1CE4"/>
    <w:rsid w:val="007A29A1"/>
    <w:rsid w:val="007A3C8F"/>
    <w:rsid w:val="007A7AF7"/>
    <w:rsid w:val="007B25EE"/>
    <w:rsid w:val="007B36B9"/>
    <w:rsid w:val="007B3FD8"/>
    <w:rsid w:val="007C0380"/>
    <w:rsid w:val="007C6E9E"/>
    <w:rsid w:val="007D3F0B"/>
    <w:rsid w:val="007D4C1C"/>
    <w:rsid w:val="007D7A5F"/>
    <w:rsid w:val="007E26D7"/>
    <w:rsid w:val="007E5877"/>
    <w:rsid w:val="007F1D13"/>
    <w:rsid w:val="007F3FA3"/>
    <w:rsid w:val="007F682B"/>
    <w:rsid w:val="007F7179"/>
    <w:rsid w:val="0080010B"/>
    <w:rsid w:val="00810133"/>
    <w:rsid w:val="00823707"/>
    <w:rsid w:val="00824499"/>
    <w:rsid w:val="0082508E"/>
    <w:rsid w:val="00831023"/>
    <w:rsid w:val="00832693"/>
    <w:rsid w:val="008354B4"/>
    <w:rsid w:val="008364D8"/>
    <w:rsid w:val="00836D91"/>
    <w:rsid w:val="00845590"/>
    <w:rsid w:val="008503F3"/>
    <w:rsid w:val="008710D3"/>
    <w:rsid w:val="00875A09"/>
    <w:rsid w:val="008927B4"/>
    <w:rsid w:val="00892A5A"/>
    <w:rsid w:val="008A23EB"/>
    <w:rsid w:val="008A3BBD"/>
    <w:rsid w:val="008D25FA"/>
    <w:rsid w:val="008D48AD"/>
    <w:rsid w:val="008E35BE"/>
    <w:rsid w:val="008E4C48"/>
    <w:rsid w:val="008E6413"/>
    <w:rsid w:val="008F0915"/>
    <w:rsid w:val="008F1E42"/>
    <w:rsid w:val="00916E9D"/>
    <w:rsid w:val="00917478"/>
    <w:rsid w:val="00917566"/>
    <w:rsid w:val="00917781"/>
    <w:rsid w:val="009209E2"/>
    <w:rsid w:val="0092674E"/>
    <w:rsid w:val="00927B7E"/>
    <w:rsid w:val="00931162"/>
    <w:rsid w:val="0093143D"/>
    <w:rsid w:val="00933E83"/>
    <w:rsid w:val="0094166C"/>
    <w:rsid w:val="00943816"/>
    <w:rsid w:val="00946B47"/>
    <w:rsid w:val="00951D31"/>
    <w:rsid w:val="00951D73"/>
    <w:rsid w:val="00956069"/>
    <w:rsid w:val="009563F7"/>
    <w:rsid w:val="009574EE"/>
    <w:rsid w:val="00966A7D"/>
    <w:rsid w:val="00967801"/>
    <w:rsid w:val="009720D0"/>
    <w:rsid w:val="00974D31"/>
    <w:rsid w:val="00975258"/>
    <w:rsid w:val="009757C1"/>
    <w:rsid w:val="009764B4"/>
    <w:rsid w:val="009807E0"/>
    <w:rsid w:val="009852B2"/>
    <w:rsid w:val="00986037"/>
    <w:rsid w:val="00992EEF"/>
    <w:rsid w:val="00993BE0"/>
    <w:rsid w:val="009C0717"/>
    <w:rsid w:val="009C0C98"/>
    <w:rsid w:val="009C5B81"/>
    <w:rsid w:val="009C70FC"/>
    <w:rsid w:val="009D2B93"/>
    <w:rsid w:val="009E4788"/>
    <w:rsid w:val="009E77BB"/>
    <w:rsid w:val="00A02F95"/>
    <w:rsid w:val="00A04D5B"/>
    <w:rsid w:val="00A11C38"/>
    <w:rsid w:val="00A1272E"/>
    <w:rsid w:val="00A17863"/>
    <w:rsid w:val="00A21821"/>
    <w:rsid w:val="00A219E4"/>
    <w:rsid w:val="00A22E89"/>
    <w:rsid w:val="00A25485"/>
    <w:rsid w:val="00A34791"/>
    <w:rsid w:val="00A40921"/>
    <w:rsid w:val="00A40F20"/>
    <w:rsid w:val="00A4285D"/>
    <w:rsid w:val="00A450D3"/>
    <w:rsid w:val="00A50F85"/>
    <w:rsid w:val="00A52365"/>
    <w:rsid w:val="00A551AC"/>
    <w:rsid w:val="00A61332"/>
    <w:rsid w:val="00A62818"/>
    <w:rsid w:val="00A70103"/>
    <w:rsid w:val="00A70684"/>
    <w:rsid w:val="00A80413"/>
    <w:rsid w:val="00A84C42"/>
    <w:rsid w:val="00A928CF"/>
    <w:rsid w:val="00A92E85"/>
    <w:rsid w:val="00A97067"/>
    <w:rsid w:val="00AA1F71"/>
    <w:rsid w:val="00AA2B3D"/>
    <w:rsid w:val="00AB120B"/>
    <w:rsid w:val="00AB4872"/>
    <w:rsid w:val="00AB7C51"/>
    <w:rsid w:val="00AC04BA"/>
    <w:rsid w:val="00AC4339"/>
    <w:rsid w:val="00AC4A1A"/>
    <w:rsid w:val="00AC5EE8"/>
    <w:rsid w:val="00AC609C"/>
    <w:rsid w:val="00AD2A56"/>
    <w:rsid w:val="00AD3015"/>
    <w:rsid w:val="00AD5187"/>
    <w:rsid w:val="00AE27D5"/>
    <w:rsid w:val="00AE54B2"/>
    <w:rsid w:val="00AF16D6"/>
    <w:rsid w:val="00AF50B6"/>
    <w:rsid w:val="00B06041"/>
    <w:rsid w:val="00B22A9B"/>
    <w:rsid w:val="00B235F5"/>
    <w:rsid w:val="00B26DAF"/>
    <w:rsid w:val="00B34897"/>
    <w:rsid w:val="00B353EC"/>
    <w:rsid w:val="00B37D2F"/>
    <w:rsid w:val="00B4528C"/>
    <w:rsid w:val="00B52A31"/>
    <w:rsid w:val="00B52B37"/>
    <w:rsid w:val="00B6155F"/>
    <w:rsid w:val="00B826E9"/>
    <w:rsid w:val="00B83DED"/>
    <w:rsid w:val="00B8532D"/>
    <w:rsid w:val="00B87E23"/>
    <w:rsid w:val="00B95662"/>
    <w:rsid w:val="00B95A7B"/>
    <w:rsid w:val="00B96434"/>
    <w:rsid w:val="00B97EC6"/>
    <w:rsid w:val="00BA18FF"/>
    <w:rsid w:val="00BA5E91"/>
    <w:rsid w:val="00BA620C"/>
    <w:rsid w:val="00BB4F2A"/>
    <w:rsid w:val="00BB5D30"/>
    <w:rsid w:val="00BC3B2C"/>
    <w:rsid w:val="00BD0732"/>
    <w:rsid w:val="00BD188E"/>
    <w:rsid w:val="00BD595D"/>
    <w:rsid w:val="00BD63BD"/>
    <w:rsid w:val="00BE0897"/>
    <w:rsid w:val="00BE19C4"/>
    <w:rsid w:val="00BE2C78"/>
    <w:rsid w:val="00BE3607"/>
    <w:rsid w:val="00BE6508"/>
    <w:rsid w:val="00BF53A6"/>
    <w:rsid w:val="00C013FE"/>
    <w:rsid w:val="00C024C9"/>
    <w:rsid w:val="00C042EE"/>
    <w:rsid w:val="00C100B0"/>
    <w:rsid w:val="00C113D8"/>
    <w:rsid w:val="00C125D8"/>
    <w:rsid w:val="00C16A53"/>
    <w:rsid w:val="00C16D6C"/>
    <w:rsid w:val="00C20BAC"/>
    <w:rsid w:val="00C23096"/>
    <w:rsid w:val="00C23C8E"/>
    <w:rsid w:val="00C27218"/>
    <w:rsid w:val="00C279BD"/>
    <w:rsid w:val="00C420FC"/>
    <w:rsid w:val="00C52F1E"/>
    <w:rsid w:val="00C6039A"/>
    <w:rsid w:val="00C60456"/>
    <w:rsid w:val="00C635D0"/>
    <w:rsid w:val="00C65582"/>
    <w:rsid w:val="00C65E77"/>
    <w:rsid w:val="00C77683"/>
    <w:rsid w:val="00C9453C"/>
    <w:rsid w:val="00C972F2"/>
    <w:rsid w:val="00CB6ED9"/>
    <w:rsid w:val="00CD21B0"/>
    <w:rsid w:val="00CD5FA2"/>
    <w:rsid w:val="00CD6F80"/>
    <w:rsid w:val="00CE3B6C"/>
    <w:rsid w:val="00CE5EF8"/>
    <w:rsid w:val="00CF0C46"/>
    <w:rsid w:val="00CF7DF5"/>
    <w:rsid w:val="00D0028B"/>
    <w:rsid w:val="00D015E3"/>
    <w:rsid w:val="00D04AA0"/>
    <w:rsid w:val="00D0640E"/>
    <w:rsid w:val="00D07EAF"/>
    <w:rsid w:val="00D157B5"/>
    <w:rsid w:val="00D26F52"/>
    <w:rsid w:val="00D308F3"/>
    <w:rsid w:val="00D37506"/>
    <w:rsid w:val="00D4060D"/>
    <w:rsid w:val="00D46884"/>
    <w:rsid w:val="00D51F96"/>
    <w:rsid w:val="00D536AC"/>
    <w:rsid w:val="00D57A73"/>
    <w:rsid w:val="00D60595"/>
    <w:rsid w:val="00D64DCE"/>
    <w:rsid w:val="00D71B0E"/>
    <w:rsid w:val="00D7425B"/>
    <w:rsid w:val="00D74C2B"/>
    <w:rsid w:val="00D83A6F"/>
    <w:rsid w:val="00D86DEE"/>
    <w:rsid w:val="00DA00E9"/>
    <w:rsid w:val="00DA38AF"/>
    <w:rsid w:val="00DA3A85"/>
    <w:rsid w:val="00DB0A10"/>
    <w:rsid w:val="00DB1450"/>
    <w:rsid w:val="00DB27DB"/>
    <w:rsid w:val="00DC3849"/>
    <w:rsid w:val="00DC39A2"/>
    <w:rsid w:val="00DC427B"/>
    <w:rsid w:val="00DC54B9"/>
    <w:rsid w:val="00DC68F2"/>
    <w:rsid w:val="00DC6C17"/>
    <w:rsid w:val="00DD13E2"/>
    <w:rsid w:val="00DD64F9"/>
    <w:rsid w:val="00DE1A25"/>
    <w:rsid w:val="00DE3E00"/>
    <w:rsid w:val="00DF1930"/>
    <w:rsid w:val="00DF45A7"/>
    <w:rsid w:val="00E0416C"/>
    <w:rsid w:val="00E06A57"/>
    <w:rsid w:val="00E23A52"/>
    <w:rsid w:val="00E344E2"/>
    <w:rsid w:val="00E36FD8"/>
    <w:rsid w:val="00E37F6D"/>
    <w:rsid w:val="00E4201E"/>
    <w:rsid w:val="00E447FD"/>
    <w:rsid w:val="00E471CA"/>
    <w:rsid w:val="00E54B7D"/>
    <w:rsid w:val="00E55144"/>
    <w:rsid w:val="00E63CD9"/>
    <w:rsid w:val="00E66226"/>
    <w:rsid w:val="00E72D3D"/>
    <w:rsid w:val="00E843B0"/>
    <w:rsid w:val="00E8472A"/>
    <w:rsid w:val="00E84C8B"/>
    <w:rsid w:val="00E91150"/>
    <w:rsid w:val="00E921C6"/>
    <w:rsid w:val="00E92937"/>
    <w:rsid w:val="00E967A7"/>
    <w:rsid w:val="00EA0F3D"/>
    <w:rsid w:val="00EB05B0"/>
    <w:rsid w:val="00EB69CB"/>
    <w:rsid w:val="00EC2B3F"/>
    <w:rsid w:val="00EC7413"/>
    <w:rsid w:val="00EF4C5A"/>
    <w:rsid w:val="00EF7730"/>
    <w:rsid w:val="00F05450"/>
    <w:rsid w:val="00F072F6"/>
    <w:rsid w:val="00F11581"/>
    <w:rsid w:val="00F140EC"/>
    <w:rsid w:val="00F25A40"/>
    <w:rsid w:val="00F34A0F"/>
    <w:rsid w:val="00F357D6"/>
    <w:rsid w:val="00F50284"/>
    <w:rsid w:val="00F51D92"/>
    <w:rsid w:val="00F55C67"/>
    <w:rsid w:val="00F65430"/>
    <w:rsid w:val="00F67835"/>
    <w:rsid w:val="00F7019B"/>
    <w:rsid w:val="00F732C6"/>
    <w:rsid w:val="00F74FBF"/>
    <w:rsid w:val="00F837CE"/>
    <w:rsid w:val="00F94703"/>
    <w:rsid w:val="00F95DC0"/>
    <w:rsid w:val="00FB0AA7"/>
    <w:rsid w:val="00FB3AFE"/>
    <w:rsid w:val="00FB3B0F"/>
    <w:rsid w:val="00FB3E45"/>
    <w:rsid w:val="00FB66A8"/>
    <w:rsid w:val="00FC15EF"/>
    <w:rsid w:val="00FC1C35"/>
    <w:rsid w:val="00FC21CB"/>
    <w:rsid w:val="00FC719E"/>
    <w:rsid w:val="00FD403D"/>
    <w:rsid w:val="00FD4515"/>
    <w:rsid w:val="00FD4518"/>
    <w:rsid w:val="00FD6990"/>
    <w:rsid w:val="00FD7F3F"/>
    <w:rsid w:val="00FE196C"/>
    <w:rsid w:val="00FE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42AE64"/>
  <w15:docId w15:val="{67796ED7-066E-4D9C-AF1B-3BAA12103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52A3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52A31"/>
    <w:pPr>
      <w:keepNext/>
      <w:outlineLvl w:val="0"/>
    </w:pPr>
    <w:rPr>
      <w:b/>
      <w:color w:val="FFFFFF"/>
      <w:spacing w:val="60"/>
      <w:sz w:val="32"/>
    </w:rPr>
  </w:style>
  <w:style w:type="paragraph" w:styleId="Nagwek2">
    <w:name w:val="heading 2"/>
    <w:basedOn w:val="Normalny"/>
    <w:next w:val="Normalny"/>
    <w:qFormat/>
    <w:rsid w:val="00B52A31"/>
    <w:pPr>
      <w:keepNext/>
      <w:jc w:val="center"/>
      <w:outlineLvl w:val="1"/>
    </w:pPr>
    <w:rPr>
      <w:b/>
      <w:bCs/>
      <w:sz w:val="22"/>
    </w:rPr>
  </w:style>
  <w:style w:type="paragraph" w:styleId="Nagwek3">
    <w:name w:val="heading 3"/>
    <w:basedOn w:val="Normalny"/>
    <w:next w:val="Normalny"/>
    <w:link w:val="Nagwek3Znak"/>
    <w:qFormat/>
    <w:rsid w:val="00B52A31"/>
    <w:pPr>
      <w:keepNext/>
      <w:jc w:val="center"/>
      <w:outlineLvl w:val="2"/>
    </w:pPr>
    <w:rPr>
      <w:rFonts w:ascii="Arial" w:hAnsi="Arial" w:cs="Arial"/>
      <w:b/>
      <w:bCs/>
      <w:sz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C16D6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rsid w:val="00B52A31"/>
    <w:pPr>
      <w:spacing w:after="120" w:line="480" w:lineRule="auto"/>
      <w:ind w:left="283"/>
    </w:pPr>
  </w:style>
  <w:style w:type="paragraph" w:styleId="Tekstpodstawowy">
    <w:name w:val="Body Text"/>
    <w:basedOn w:val="Normalny"/>
    <w:rsid w:val="00B52A31"/>
    <w:pPr>
      <w:spacing w:after="120"/>
    </w:pPr>
  </w:style>
  <w:style w:type="paragraph" w:styleId="Nagwek">
    <w:name w:val="header"/>
    <w:basedOn w:val="Normalny"/>
    <w:link w:val="NagwekZnak"/>
    <w:rsid w:val="00AF16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AF16D6"/>
    <w:rPr>
      <w:sz w:val="24"/>
      <w:szCs w:val="24"/>
    </w:rPr>
  </w:style>
  <w:style w:type="paragraph" w:styleId="Stopka">
    <w:name w:val="footer"/>
    <w:basedOn w:val="Normalny"/>
    <w:link w:val="StopkaZnak"/>
    <w:rsid w:val="00AF16D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AF16D6"/>
    <w:rPr>
      <w:sz w:val="24"/>
      <w:szCs w:val="24"/>
    </w:rPr>
  </w:style>
  <w:style w:type="paragraph" w:styleId="Tekstdymka">
    <w:name w:val="Balloon Text"/>
    <w:basedOn w:val="Normalny"/>
    <w:link w:val="TekstdymkaZnak"/>
    <w:rsid w:val="00A4285D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A4285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sid w:val="00DF1930"/>
    <w:rPr>
      <w:color w:val="0000FF"/>
      <w:u w:val="single"/>
    </w:rPr>
  </w:style>
  <w:style w:type="paragraph" w:styleId="Tekstprzypisukocowego">
    <w:name w:val="endnote text"/>
    <w:basedOn w:val="Normalny"/>
    <w:semiHidden/>
    <w:rsid w:val="005508B9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5508B9"/>
    <w:rPr>
      <w:vertAlign w:val="superscript"/>
    </w:rPr>
  </w:style>
  <w:style w:type="paragraph" w:styleId="Akapitzlist">
    <w:name w:val="List Paragraph"/>
    <w:basedOn w:val="Normalny"/>
    <w:uiPriority w:val="34"/>
    <w:qFormat/>
    <w:rsid w:val="00C20B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3E7D4C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</w:rPr>
  </w:style>
  <w:style w:type="paragraph" w:customStyle="1" w:styleId="TableContents">
    <w:name w:val="Table Contents"/>
    <w:basedOn w:val="Standard"/>
    <w:rsid w:val="003E7D4C"/>
    <w:pPr>
      <w:suppressLineNumbers/>
    </w:pPr>
  </w:style>
  <w:style w:type="character" w:customStyle="1" w:styleId="Nagwek3Znak">
    <w:name w:val="Nagłówek 3 Znak"/>
    <w:basedOn w:val="Domylnaczcionkaakapitu"/>
    <w:link w:val="Nagwek3"/>
    <w:rsid w:val="00706129"/>
    <w:rPr>
      <w:rFonts w:ascii="Arial" w:hAnsi="Arial" w:cs="Arial"/>
      <w:b/>
      <w:bCs/>
      <w:sz w:val="26"/>
      <w:szCs w:val="24"/>
    </w:rPr>
  </w:style>
  <w:style w:type="paragraph" w:customStyle="1" w:styleId="Tekstpodstawowywcity21">
    <w:name w:val="Tekst podstawowy wcięty 21"/>
    <w:basedOn w:val="Normalny"/>
    <w:rsid w:val="007A3C8F"/>
    <w:pPr>
      <w:suppressAutoHyphens/>
      <w:spacing w:line="360" w:lineRule="auto"/>
      <w:ind w:firstLine="708"/>
      <w:jc w:val="both"/>
    </w:pPr>
    <w:rPr>
      <w:lang w:eastAsia="ar-SA"/>
    </w:rPr>
  </w:style>
  <w:style w:type="paragraph" w:customStyle="1" w:styleId="Default">
    <w:name w:val="Default"/>
    <w:link w:val="DefaultZnak"/>
    <w:rsid w:val="0098603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faultZnak">
    <w:name w:val="Default Znak"/>
    <w:basedOn w:val="Domylnaczcionkaakapitu"/>
    <w:link w:val="Default"/>
    <w:locked/>
    <w:rsid w:val="00986037"/>
    <w:rPr>
      <w:color w:val="000000"/>
      <w:sz w:val="24"/>
      <w:szCs w:val="24"/>
    </w:rPr>
  </w:style>
  <w:style w:type="character" w:customStyle="1" w:styleId="IGindeksgrny">
    <w:name w:val="_IG_ – indeks górny"/>
    <w:basedOn w:val="Domylnaczcionkaakapitu"/>
    <w:rsid w:val="00C52F1E"/>
    <w:rPr>
      <w:rFonts w:cs="Times New Roman"/>
      <w:spacing w:val="0"/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E92937"/>
    <w:rPr>
      <w:color w:val="808080"/>
    </w:rPr>
  </w:style>
  <w:style w:type="paragraph" w:styleId="Tekstprzypisudolnego">
    <w:name w:val="footnote text"/>
    <w:basedOn w:val="Normalny"/>
    <w:link w:val="TekstprzypisudolnegoZnak"/>
    <w:rsid w:val="009852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852B2"/>
  </w:style>
  <w:style w:type="character" w:styleId="Odwoanieprzypisudolnego">
    <w:name w:val="footnote reference"/>
    <w:basedOn w:val="Domylnaczcionkaakapitu"/>
    <w:rsid w:val="009852B2"/>
    <w:rPr>
      <w:vertAlign w:val="superscript"/>
    </w:rPr>
  </w:style>
  <w:style w:type="character" w:styleId="Odwoaniedokomentarza">
    <w:name w:val="annotation reference"/>
    <w:basedOn w:val="Domylnaczcionkaakapitu"/>
    <w:rsid w:val="009E478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E478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E4788"/>
  </w:style>
  <w:style w:type="paragraph" w:styleId="Tematkomentarza">
    <w:name w:val="annotation subject"/>
    <w:basedOn w:val="Tekstkomentarza"/>
    <w:next w:val="Tekstkomentarza"/>
    <w:link w:val="TematkomentarzaZnak"/>
    <w:rsid w:val="009E47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E4788"/>
    <w:rPr>
      <w:b/>
      <w:bCs/>
    </w:rPr>
  </w:style>
  <w:style w:type="table" w:styleId="Tabela-Siatka">
    <w:name w:val="Table Grid"/>
    <w:basedOn w:val="Standardowy"/>
    <w:rsid w:val="00DB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372344"/>
    <w:pPr>
      <w:spacing w:before="100" w:beforeAutospacing="1" w:after="142" w:line="288" w:lineRule="auto"/>
    </w:pPr>
  </w:style>
  <w:style w:type="character" w:styleId="Pogrubienie">
    <w:name w:val="Strong"/>
    <w:basedOn w:val="Domylnaczcionkaakapitu"/>
    <w:uiPriority w:val="22"/>
    <w:qFormat/>
    <w:rsid w:val="00BC3B2C"/>
    <w:rPr>
      <w:b/>
      <w:bCs/>
    </w:rPr>
  </w:style>
  <w:style w:type="character" w:customStyle="1" w:styleId="Nagwek6Znak">
    <w:name w:val="Nagłówek 6 Znak"/>
    <w:basedOn w:val="Domylnaczcionkaakapitu"/>
    <w:link w:val="Nagwek6"/>
    <w:rsid w:val="00C16D6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7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1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0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75BE26E69134112A8664410ACF694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F1E2EC-F1EF-46A3-BE4A-7DED3D05CBA7}"/>
      </w:docPartPr>
      <w:docPartBody>
        <w:p w:rsidR="007E7A15" w:rsidRDefault="00430F3B" w:rsidP="00430F3B">
          <w:pPr>
            <w:pStyle w:val="375BE26E69134112A8664410ACF69453"/>
          </w:pPr>
          <w:r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72F5"/>
    <w:rsid w:val="00070A47"/>
    <w:rsid w:val="00074488"/>
    <w:rsid w:val="001530F2"/>
    <w:rsid w:val="001E201E"/>
    <w:rsid w:val="00205738"/>
    <w:rsid w:val="0024500F"/>
    <w:rsid w:val="00295DC4"/>
    <w:rsid w:val="002A7757"/>
    <w:rsid w:val="00354920"/>
    <w:rsid w:val="00363A6F"/>
    <w:rsid w:val="003816EF"/>
    <w:rsid w:val="003E72F5"/>
    <w:rsid w:val="00430F3B"/>
    <w:rsid w:val="004E294D"/>
    <w:rsid w:val="00547811"/>
    <w:rsid w:val="00621D54"/>
    <w:rsid w:val="0069356F"/>
    <w:rsid w:val="006A511A"/>
    <w:rsid w:val="006D2FF6"/>
    <w:rsid w:val="00721AF4"/>
    <w:rsid w:val="007437FE"/>
    <w:rsid w:val="007B58A7"/>
    <w:rsid w:val="007E6A61"/>
    <w:rsid w:val="007E7A15"/>
    <w:rsid w:val="008B7543"/>
    <w:rsid w:val="008D792A"/>
    <w:rsid w:val="00A12E46"/>
    <w:rsid w:val="00AA32F0"/>
    <w:rsid w:val="00B23DFD"/>
    <w:rsid w:val="00B36B33"/>
    <w:rsid w:val="00B9414C"/>
    <w:rsid w:val="00B95737"/>
    <w:rsid w:val="00BD50A1"/>
    <w:rsid w:val="00C65DD0"/>
    <w:rsid w:val="00C76931"/>
    <w:rsid w:val="00C9550A"/>
    <w:rsid w:val="00CA373B"/>
    <w:rsid w:val="00CB187C"/>
    <w:rsid w:val="00D10BCF"/>
    <w:rsid w:val="00D151D9"/>
    <w:rsid w:val="00D471EE"/>
    <w:rsid w:val="00D96A57"/>
    <w:rsid w:val="00EA2E28"/>
    <w:rsid w:val="00ED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57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30F3B"/>
  </w:style>
  <w:style w:type="paragraph" w:customStyle="1" w:styleId="EA1E2411D2914C438CA18321AD2190DD">
    <w:name w:val="EA1E2411D2914C438CA18321AD2190DD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C89D9DFE999848759D476C30C0A20265">
    <w:name w:val="C89D9DFE999848759D476C30C0A20265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4FA1D1B94AC943EEB66E64390F816474">
    <w:name w:val="4FA1D1B94AC943EEB66E64390F816474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BD19C991D04C13BF1DBA70CE602674">
    <w:name w:val="32BD19C991D04C13BF1DBA70CE602674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C89D9DFE999848759D476C30C0A202651">
    <w:name w:val="C89D9DFE999848759D476C30C0A202651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4FA1D1B94AC943EEB66E64390F8164741">
    <w:name w:val="4FA1D1B94AC943EEB66E64390F8164741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BD19C991D04C13BF1DBA70CE6026741">
    <w:name w:val="32BD19C991D04C13BF1DBA70CE6026741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C89D9DFE999848759D476C30C0A202652">
    <w:name w:val="C89D9DFE999848759D476C30C0A202652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C5CB8E43BF7E4DAFA5AE09EA076D40B7">
    <w:name w:val="C5CB8E43BF7E4DAFA5AE09EA076D40B7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9D9DFE999848759D476C30C0A202653">
    <w:name w:val="C89D9DFE999848759D476C30C0A202653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C5CB8E43BF7E4DAFA5AE09EA076D40B71">
    <w:name w:val="C5CB8E43BF7E4DAFA5AE09EA076D40B71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9D9DFE999848759D476C30C0A202654">
    <w:name w:val="C89D9DFE999848759D476C30C0A202654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C5CB8E43BF7E4DAFA5AE09EA076D40B72">
    <w:name w:val="C5CB8E43BF7E4DAFA5AE09EA076D40B72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9D9DFE999848759D476C30C0A202655">
    <w:name w:val="C89D9DFE999848759D476C30C0A202655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C5CB8E43BF7E4DAFA5AE09EA076D40B73">
    <w:name w:val="C5CB8E43BF7E4DAFA5AE09EA076D40B73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9DB9F658C84A718682616631F80EAF">
    <w:name w:val="6F9DB9F658C84A718682616631F80EAF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9D9DFE999848759D476C30C0A202656">
    <w:name w:val="C89D9DFE999848759D476C30C0A202656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25A061D05BD14964A6286C473FA32784">
    <w:name w:val="25A061D05BD14964A6286C473FA32784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68777F1F434221A1B43FB6CAC52235">
    <w:name w:val="0168777F1F434221A1B43FB6CAC52235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9DB9F658C84A718682616631F80EAF1">
    <w:name w:val="6F9DB9F658C84A718682616631F80EAF1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BD19C991D04C13BF1DBA70CE6026742">
    <w:name w:val="32BD19C991D04C13BF1DBA70CE6026742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C89D9DFE999848759D476C30C0A202657">
    <w:name w:val="C89D9DFE999848759D476C30C0A202657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25A061D05BD14964A6286C473FA327841">
    <w:name w:val="25A061D05BD14964A6286C473FA327841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68777F1F434221A1B43FB6CAC522351">
    <w:name w:val="0168777F1F434221A1B43FB6CAC522351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9DB9F658C84A718682616631F80EAF2">
    <w:name w:val="6F9DB9F658C84A718682616631F80EAF2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BD19C991D04C13BF1DBA70CE6026743">
    <w:name w:val="32BD19C991D04C13BF1DBA70CE6026743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C89D9DFE999848759D476C30C0A202658">
    <w:name w:val="C89D9DFE999848759D476C30C0A202658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25A061D05BD14964A6286C473FA327842">
    <w:name w:val="25A061D05BD14964A6286C473FA327842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68777F1F434221A1B43FB6CAC522352">
    <w:name w:val="0168777F1F434221A1B43FB6CAC522352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9DB9F658C84A718682616631F80EAF3">
    <w:name w:val="6F9DB9F658C84A718682616631F80EAF3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BD19C991D04C13BF1DBA70CE6026744">
    <w:name w:val="32BD19C991D04C13BF1DBA70CE6026744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C89D9DFE999848759D476C30C0A202659">
    <w:name w:val="C89D9DFE999848759D476C30C0A202659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25A061D05BD14964A6286C473FA327843">
    <w:name w:val="25A061D05BD14964A6286C473FA327843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68777F1F434221A1B43FB6CAC522353">
    <w:name w:val="0168777F1F434221A1B43FB6CAC522353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ACD0347E2D4D00818C147CDBA89BE3">
    <w:name w:val="42ACD0347E2D4D00818C147CDBA89BE3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9DB9F658C84A718682616631F80EAF4">
    <w:name w:val="6F9DB9F658C84A718682616631F80EAF4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BD19C991D04C13BF1DBA70CE6026745">
    <w:name w:val="32BD19C991D04C13BF1DBA70CE6026745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C89D9DFE999848759D476C30C0A2026510">
    <w:name w:val="C89D9DFE999848759D476C30C0A2026510"/>
    <w:rsid w:val="003E72F5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25A061D05BD14964A6286C473FA327844">
    <w:name w:val="25A061D05BD14964A6286C473FA327844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68777F1F434221A1B43FB6CAC522354">
    <w:name w:val="0168777F1F434221A1B43FB6CAC522354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ACD0347E2D4D00818C147CDBA89BE31">
    <w:name w:val="42ACD0347E2D4D00818C147CDBA89BE31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9DB9F658C84A718682616631F80EAF5">
    <w:name w:val="6F9DB9F658C84A718682616631F80EAF5"/>
    <w:rsid w:val="003E7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BD19C991D04C13BF1DBA70CE6026746">
    <w:name w:val="32BD19C991D04C13BF1DBA70CE6026746"/>
    <w:rsid w:val="00B95737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C89D9DFE999848759D476C30C0A2026511">
    <w:name w:val="C89D9DFE999848759D476C30C0A2026511"/>
    <w:rsid w:val="00B95737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25A061D05BD14964A6286C473FA327845">
    <w:name w:val="25A061D05BD14964A6286C473FA327845"/>
    <w:rsid w:val="00B95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68777F1F434221A1B43FB6CAC522355">
    <w:name w:val="0168777F1F434221A1B43FB6CAC522355"/>
    <w:rsid w:val="00B95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ACD0347E2D4D00818C147CDBA89BE32">
    <w:name w:val="42ACD0347E2D4D00818C147CDBA89BE32"/>
    <w:rsid w:val="00B95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9DB9F658C84A718682616631F80EAF6">
    <w:name w:val="6F9DB9F658C84A718682616631F80EAF6"/>
    <w:rsid w:val="00B95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BC3EB85DCA4BB68F0F85EE86CCBEFC">
    <w:name w:val="07BC3EB85DCA4BB68F0F85EE86CCBEFC"/>
    <w:rsid w:val="00B95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38953095854F2499F1981F2FF9904F">
    <w:name w:val="1E38953095854F2499F1981F2FF9904F"/>
    <w:rsid w:val="00B95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BD19C991D04C13BF1DBA70CE6026747">
    <w:name w:val="32BD19C991D04C13BF1DBA70CE6026747"/>
    <w:rsid w:val="004E294D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C89D9DFE999848759D476C30C0A2026512">
    <w:name w:val="C89D9DFE999848759D476C30C0A2026512"/>
    <w:rsid w:val="004E294D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25A061D05BD14964A6286C473FA327846">
    <w:name w:val="25A061D05BD14964A6286C473FA327846"/>
    <w:rsid w:val="004E2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68777F1F434221A1B43FB6CAC522356">
    <w:name w:val="0168777F1F434221A1B43FB6CAC522356"/>
    <w:rsid w:val="004E2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ACD0347E2D4D00818C147CDBA89BE33">
    <w:name w:val="42ACD0347E2D4D00818C147CDBA89BE33"/>
    <w:rsid w:val="004E2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9DB9F658C84A718682616631F80EAF7">
    <w:name w:val="6F9DB9F658C84A718682616631F80EAF7"/>
    <w:rsid w:val="004E2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BC3EB85DCA4BB68F0F85EE86CCBEFC1">
    <w:name w:val="07BC3EB85DCA4BB68F0F85EE86CCBEFC1"/>
    <w:rsid w:val="004E2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38953095854F2499F1981F2FF9904F1">
    <w:name w:val="1E38953095854F2499F1981F2FF9904F1"/>
    <w:rsid w:val="004E2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BD19C991D04C13BF1DBA70CE6026748">
    <w:name w:val="32BD19C991D04C13BF1DBA70CE6026748"/>
    <w:rsid w:val="004E294D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C89D9DFE999848759D476C30C0A2026513">
    <w:name w:val="C89D9DFE999848759D476C30C0A2026513"/>
    <w:rsid w:val="004E294D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25A061D05BD14964A6286C473FA327847">
    <w:name w:val="25A061D05BD14964A6286C473FA327847"/>
    <w:rsid w:val="004E2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68777F1F434221A1B43FB6CAC522357">
    <w:name w:val="0168777F1F434221A1B43FB6CAC522357"/>
    <w:rsid w:val="004E2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ACD0347E2D4D00818C147CDBA89BE34">
    <w:name w:val="42ACD0347E2D4D00818C147CDBA89BE34"/>
    <w:rsid w:val="004E2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0C527C100046F6B61D586F85099006">
    <w:name w:val="770C527C100046F6B61D586F85099006"/>
    <w:rsid w:val="004E2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BC3EB85DCA4BB68F0F85EE86CCBEFC2">
    <w:name w:val="07BC3EB85DCA4BB68F0F85EE86CCBEFC2"/>
    <w:rsid w:val="004E2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38953095854F2499F1981F2FF9904F2">
    <w:name w:val="1E38953095854F2499F1981F2FF9904F2"/>
    <w:rsid w:val="004E2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9D9DFE999848759D476C30C0A2026514">
    <w:name w:val="C89D9DFE999848759D476C30C0A2026514"/>
    <w:rsid w:val="007437FE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4"/>
    </w:rPr>
  </w:style>
  <w:style w:type="paragraph" w:customStyle="1" w:styleId="25A061D05BD14964A6286C473FA327848">
    <w:name w:val="25A061D05BD14964A6286C473FA327848"/>
    <w:rsid w:val="00743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68777F1F434221A1B43FB6CAC522358">
    <w:name w:val="0168777F1F434221A1B43FB6CAC522358"/>
    <w:rsid w:val="00743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ACD0347E2D4D00818C147CDBA89BE35">
    <w:name w:val="42ACD0347E2D4D00818C147CDBA89BE35"/>
    <w:rsid w:val="00743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0C527C100046F6B61D586F850990061">
    <w:name w:val="770C527C100046F6B61D586F850990061"/>
    <w:rsid w:val="00743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7BC3EB85DCA4BB68F0F85EE86CCBEFC3">
    <w:name w:val="07BC3EB85DCA4BB68F0F85EE86CCBEFC3"/>
    <w:rsid w:val="00743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5BE26E69134112A8664410ACF69453">
    <w:name w:val="375BE26E69134112A8664410ACF69453"/>
    <w:rsid w:val="00430F3B"/>
  </w:style>
  <w:style w:type="paragraph" w:customStyle="1" w:styleId="48BC32FC90444E25A7F9F0C683207084">
    <w:name w:val="48BC32FC90444E25A7F9F0C683207084"/>
    <w:rsid w:val="00721A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EDA51BB-3014-4F2E-AE47-E4125B74E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113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Links>
    <vt:vector size="12" baseType="variant">
      <vt:variant>
        <vt:i4>7340151</vt:i4>
      </vt:variant>
      <vt:variant>
        <vt:i4>3</vt:i4>
      </vt:variant>
      <vt:variant>
        <vt:i4>0</vt:i4>
      </vt:variant>
      <vt:variant>
        <vt:i4>5</vt:i4>
      </vt:variant>
      <vt:variant>
        <vt:lpwstr>http://bip.dolnoslaska.policja.gov.pl/</vt:lpwstr>
      </vt:variant>
      <vt:variant>
        <vt:lpwstr/>
      </vt:variant>
      <vt:variant>
        <vt:i4>6422633</vt:i4>
      </vt:variant>
      <vt:variant>
        <vt:i4>0</vt:i4>
      </vt:variant>
      <vt:variant>
        <vt:i4>0</vt:i4>
      </vt:variant>
      <vt:variant>
        <vt:i4>5</vt:i4>
      </vt:variant>
      <vt:variant>
        <vt:lpwstr>http://www.dolnoslaska.policja.gov.pl/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BARTŁOMIEJ JOŃCZYK</cp:lastModifiedBy>
  <cp:revision>20</cp:revision>
  <cp:lastPrinted>2025-01-16T07:14:00Z</cp:lastPrinted>
  <dcterms:created xsi:type="dcterms:W3CDTF">2020-04-29T08:12:00Z</dcterms:created>
  <dcterms:modified xsi:type="dcterms:W3CDTF">2026-04-29T08:08:00Z</dcterms:modified>
</cp:coreProperties>
</file>